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32"/>
          <w:szCs w:val="32"/>
        </w:rPr>
        <w:jc w:val="left"/>
        <w:spacing w:before="70"/>
        <w:ind w:left="304"/>
      </w:pPr>
      <w:r>
        <w:pict>
          <v:group style="position:absolute;margin-left:41.55pt;margin-top:31.2pt;width:289.95pt;height:89.55pt;mso-position-horizontal-relative:page;mso-position-vertical-relative:page;z-index:-322" coordorigin="831,624" coordsize="5799,1791">
            <v:shape style="position:absolute;left:831;top:624;width:5799;height:1791" coordorigin="831,624" coordsize="5799,1791" path="m831,2415l6630,2415,6630,624,831,624,831,2415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23.95pt;margin-top:23.23pt;width:547.54pt;height:795.22pt;mso-position-horizontal-relative:page;mso-position-vertical-relative:page;z-index:-323" coordorigin="479,465" coordsize="10951,15904">
            <v:shape style="position:absolute;left:487;top:4282;width:10905;height:1" coordorigin="487,4282" coordsize="10905,1" path="m487,4282l11392,4283e" filled="f" stroked="t" strokeweight="0.75pt" strokecolor="#000000">
              <v:path arrowok="t"/>
            </v:shape>
            <v:shape style="position:absolute;left:509;top:494;width:10891;height:0" coordorigin="509,494" coordsize="10891,0" path="m509,494l11400,494e" filled="f" stroked="t" strokeweight="1.54pt" strokecolor="#000000">
              <v:path arrowok="t"/>
            </v:shape>
            <v:shape style="position:absolute;left:494;top:480;width:0;height:15874" coordorigin="494,480" coordsize="0,15874" path="m494,480l494,16354e" filled="f" stroked="t" strokeweight="1.54pt" strokecolor="#000000">
              <v:path arrowok="t"/>
            </v:shape>
            <v:shape style="position:absolute;left:11414;top:480;width:0;height:15874" coordorigin="11414,480" coordsize="0,15874" path="m11414,480l11414,16354e" filled="f" stroked="t" strokeweight="1.54pt" strokecolor="#000000">
              <v:path arrowok="t"/>
            </v:shape>
            <v:shape style="position:absolute;left:509;top:16339;width:10891;height:0" coordorigin="509,16339" coordsize="10891,0" path="m509,16339l11400,16339e" filled="f" stroked="t" strokeweight="1.54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Abh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sh</w:t>
      </w:r>
      <w:r>
        <w:rPr>
          <w:rFonts w:cs="Garamond" w:hAnsi="Garamond" w:eastAsia="Garamond" w:ascii="Garamond"/>
          <w:b/>
          <w:spacing w:val="-7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k</w:t>
      </w:r>
      <w:r>
        <w:rPr>
          <w:rFonts w:cs="Garamond" w:hAnsi="Garamond" w:eastAsia="Garamond" w:ascii="Garamond"/>
          <w:b/>
          <w:spacing w:val="4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-5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ha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before="1"/>
        <w:ind w:left="304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Tec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.)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-4"/>
          <w:w w:val="100"/>
          <w:sz w:val="24"/>
          <w:szCs w:val="24"/>
        </w:rPr>
        <w:t>A</w:t>
      </w:r>
      <w:r>
        <w:rPr>
          <w:rFonts w:cs="Georgia" w:hAnsi="Georgia" w:eastAsia="Georgia" w:ascii="Georgia"/>
          <w:b/>
          <w:spacing w:val="2"/>
          <w:w w:val="100"/>
          <w:sz w:val="24"/>
          <w:szCs w:val="24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o</w:t>
      </w:r>
      <w:r>
        <w:rPr>
          <w:rFonts w:cs="Georgia" w:hAnsi="Georgia" w:eastAsia="Georgia" w:ascii="Georgia"/>
          <w:b/>
          <w:spacing w:val="-2"/>
          <w:w w:val="100"/>
          <w:sz w:val="24"/>
          <w:szCs w:val="24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au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t</w:t>
      </w:r>
      <w:r>
        <w:rPr>
          <w:rFonts w:cs="Georgia" w:hAnsi="Georgia" w:eastAsia="Georgia" w:ascii="Georgia"/>
          <w:b/>
          <w:spacing w:val="-3"/>
          <w:w w:val="100"/>
          <w:sz w:val="24"/>
          <w:szCs w:val="24"/>
        </w:rPr>
        <w:t>i</w:t>
      </w:r>
      <w:r>
        <w:rPr>
          <w:rFonts w:cs="Georgia" w:hAnsi="Georgia" w:eastAsia="Georgia" w:ascii="Georgia"/>
          <w:b/>
          <w:spacing w:val="2"/>
          <w:w w:val="100"/>
          <w:sz w:val="24"/>
          <w:szCs w:val="24"/>
        </w:rPr>
        <w:t>c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En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4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304"/>
      </w:pP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No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: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before="41" w:lineRule="exact" w:line="300"/>
        <w:ind w:left="366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ail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7"/>
          <w:w w:val="100"/>
          <w:sz w:val="24"/>
          <w:szCs w:val="24"/>
        </w:rPr>
        <w:t> </w:t>
      </w:r>
      <w:hyperlink r:id="rId4"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x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y</w:t>
        </w:r>
        <w:r>
          <w:rPr>
            <w:rFonts w:cs="Garamond" w:hAnsi="Garamond" w:eastAsia="Garamond" w:ascii="Garamond"/>
            <w:spacing w:val="1"/>
            <w:w w:val="100"/>
            <w:sz w:val="28"/>
            <w:szCs w:val="28"/>
          </w:rPr>
          <w:t>z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@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m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yc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o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l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le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g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e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b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g</w:t>
        </w:r>
        <w:r>
          <w:rPr>
            <w:rFonts w:cs="Garamond" w:hAnsi="Garamond" w:eastAsia="Garamond" w:ascii="Garamond"/>
            <w:spacing w:val="1"/>
            <w:w w:val="100"/>
            <w:sz w:val="28"/>
            <w:szCs w:val="28"/>
          </w:rPr>
          <w:t>.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i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n</w:t>
        </w:r>
      </w:hyperlink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 w:lineRule="exact" w:line="260"/>
        <w:ind w:left="275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0400" w:val="left"/>
        </w:tabs>
        <w:jc w:val="left"/>
        <w:spacing w:before="21" w:lineRule="exact" w:line="260"/>
        <w:ind w:left="227" w:right="330" w:hanging="29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CA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EER</w:t>
      </w:r>
      <w:r>
        <w:rPr>
          <w:rFonts w:cs="Garamond" w:hAnsi="Garamond" w:eastAsia="Garamond" w:ascii="Garamond"/>
          <w:b/>
          <w:spacing w:val="5"/>
          <w:w w:val="10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BJ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V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7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00" w:val="left"/>
        </w:tabs>
        <w:jc w:val="left"/>
        <w:spacing w:before="37" w:lineRule="exact" w:line="260"/>
        <w:ind w:left="198"/>
      </w:pPr>
      <w:r>
        <w:rPr>
          <w:rFonts w:cs="Garamond" w:hAnsi="Garamond" w:eastAsia="Garamond" w:ascii="Garamond"/>
          <w:sz w:val="24"/>
          <w:szCs w:val="24"/>
        </w:rPr>
      </w:r>
      <w:r>
        <w:rPr>
          <w:rFonts w:cs="Garamond" w:hAnsi="Garamond" w:eastAsia="Garamond" w:ascii="Garamond"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spacing w:val="1"/>
          <w:sz w:val="24"/>
          <w:szCs w:val="24"/>
          <w:highlight w:val="lightGray"/>
        </w:rPr>
        <w:t>B</w:t>
      </w:r>
      <w:r>
        <w:rPr>
          <w:rFonts w:cs="Garamond" w:hAnsi="Garamond" w:eastAsia="Garamond" w:ascii="Garamond"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90" w:hRule="exact"/>
        </w:trPr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369"/>
            </w:pP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Q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ali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1146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d/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iv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383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772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ce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age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8" w:hRule="exact"/>
        </w:trPr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393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.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4"/>
                <w:szCs w:val="24"/>
              </w:rPr>
              <w:t>(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al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0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center"/>
              <w:spacing w:lineRule="exact" w:line="240"/>
              <w:ind w:left="1479" w:right="1473"/>
            </w:pP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IIT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8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11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988" w:right="986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7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.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4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/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46" w:hRule="exact"/>
        </w:trPr>
        <w:tc>
          <w:tcPr>
            <w:tcW w:w="2515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3"/>
              <w:ind w:left="781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4099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69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98" w:hRule="exact"/>
        </w:trPr>
        <w:tc>
          <w:tcPr>
            <w:tcW w:w="25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791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rm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828" w:right="1819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3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8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089" w:right="10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64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%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41" w:hRule="exact"/>
        </w:trPr>
        <w:tc>
          <w:tcPr>
            <w:tcW w:w="25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099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3"/>
              <w:ind w:left="685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-4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24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69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98" w:hRule="exact"/>
        </w:trPr>
        <w:tc>
          <w:tcPr>
            <w:tcW w:w="25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801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5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ol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747" w:right="1742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3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6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089" w:right="10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79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%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46" w:hRule="exact"/>
        </w:trPr>
        <w:tc>
          <w:tcPr>
            <w:tcW w:w="25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099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before="13"/>
              <w:ind w:left="1329" w:right="1327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24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69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00" w:val="left"/>
        </w:tabs>
        <w:jc w:val="left"/>
        <w:spacing w:before="37"/>
        <w:ind w:left="19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9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9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EX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G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(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U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H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3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3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G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)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47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41"/>
        <w:ind w:left="947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oj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3" w:lineRule="exact" w:line="300"/>
        <w:ind w:left="947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2"/>
          <w:w w:val="100"/>
          <w:position w:val="-1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position w:val="-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ion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                          </w:t>
      </w:r>
      <w:r>
        <w:rPr>
          <w:rFonts w:cs="Garamond" w:hAnsi="Garamond" w:eastAsia="Garamond" w:ascii="Garamond"/>
          <w:b/>
          <w:spacing w:val="43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:-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position w:val="1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position w:val="1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6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10)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 w:lineRule="exact" w:line="260"/>
        <w:ind w:left="227"/>
      </w:pPr>
      <w:r>
        <w:pict>
          <v:group style="position:absolute;margin-left:44.86pt;margin-top:1.3718pt;width:115pt;height:14.68pt;mso-position-horizontal-relative:page;mso-position-vertical-relative:paragraph;z-index:-324" coordorigin="897,27" coordsize="2300,294">
            <v:shape style="position:absolute;left:907;top:37;width:2280;height:274" coordorigin="907,37" coordsize="2280,274" path="m907,311l3187,311,3187,37,907,37,907,311xe" filled="t" fillcolor="#C0C0C0" stroked="f">
              <v:path arrowok="t"/>
              <v:fill/>
            </v:shape>
            <v:shape style="position:absolute;left:907;top:268;width:2280;height:0" coordorigin="907,268" coordsize="2280,0" path="m907,268l3187,268e" filled="f" stroked="t" strokeweight="0.5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 w:lineRule="exact" w:line="260"/>
        <w:ind w:left="99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00" w:val="left"/>
        </w:tabs>
        <w:jc w:val="left"/>
        <w:spacing w:before="37"/>
        <w:ind w:left="19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IT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  <w:t>F</w:t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Y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++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7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4"/>
          <w:w w:val="100"/>
          <w:position w:val="-1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i/>
          <w:spacing w:val="-4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position w:val="-1"/>
          <w:sz w:val="24"/>
          <w:szCs w:val="24"/>
          <w:u w:val="single" w:color="000000"/>
        </w:rPr>
        <w:t>J</w:t>
      </w:r>
      <w:r>
        <w:rPr>
          <w:rFonts w:cs="Times New Roman" w:hAnsi="Times New Roman" w:eastAsia="Times New Roman" w:ascii="Times New Roman"/>
          <w:i/>
          <w:spacing w:val="-6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position w:val="-1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3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pt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872"/>
        <w:sectPr>
          <w:pgSz w:w="11920" w:h="16840"/>
          <w:pgMar w:top="620" w:bottom="0" w:left="680" w:right="4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www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5"/>
            <w:w w:val="100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10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4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B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7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</w:t>
        </w:r>
      </w:hyperlink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70" w:lineRule="exact" w:line="260"/>
        <w:ind w:left="147"/>
      </w:pPr>
      <w:r>
        <w:pict>
          <v:group style="position:absolute;margin-left:23.95pt;margin-top:23.23pt;width:547.54pt;height:795.22pt;mso-position-horizontal-relative:page;mso-position-vertical-relative:page;z-index:-319" coordorigin="479,465" coordsize="10951,15904">
            <v:shape style="position:absolute;left:509;top:494;width:10891;height:0" coordorigin="509,494" coordsize="10891,0" path="m509,494l11400,494e" filled="f" stroked="t" strokeweight="1.54pt" strokecolor="#000000">
              <v:path arrowok="t"/>
            </v:shape>
            <v:shape style="position:absolute;left:494;top:480;width:0;height:15874" coordorigin="494,480" coordsize="0,15874" path="m494,480l494,16354e" filled="f" stroked="t" strokeweight="1.54pt" strokecolor="#000000">
              <v:path arrowok="t"/>
            </v:shape>
            <v:shape style="position:absolute;left:11414;top:480;width:0;height:15874" coordorigin="11414,480" coordsize="0,15874" path="m11414,480l11414,16354e" filled="f" stroked="t" strokeweight="1.54pt" strokecolor="#000000">
              <v:path arrowok="t"/>
            </v:shape>
            <v:shape style="position:absolute;left:509;top:16339;width:10891;height:0" coordorigin="509,16339" coordsize="10891,0" path="m509,16339l11400,16339e" filled="f" stroked="t" strokeweight="1.54pt" strokecolor="#000000">
              <v:path arrowok="t"/>
            </v:shape>
            <w10:wrap type="none"/>
          </v:group>
        </w:pict>
      </w:r>
      <w:r>
        <w:pict>
          <v:group style="position:absolute;margin-left:43.42pt;margin-top:3.0218pt;width:511.96pt;height:14.68pt;mso-position-horizontal-relative:page;mso-position-vertical-relative:paragraph;z-index:-321" coordorigin="868,60" coordsize="10239,294">
            <v:shape style="position:absolute;left:5400;top:70;width:5698;height:274" coordorigin="5400,70" coordsize="5698,274" path="m5400,344l11098,344,11098,70,5400,70,5400,344xe" filled="t" fillcolor="#CCCCCC" stroked="f">
              <v:path arrowok="t"/>
              <v:fill/>
            </v:shape>
            <v:shape style="position:absolute;left:878;top:70;width:29;height:274" coordorigin="878,70" coordsize="29,274" path="m878,344l907,344,907,70,878,70,878,344xe" filled="t" fillcolor="#CCCCCC" stroked="f">
              <v:path arrowok="t"/>
              <v:fill/>
            </v:shape>
            <v:shape style="position:absolute;left:907;top:70;width:4493;height:274" coordorigin="907,70" coordsize="4493,274" path="m907,344l5400,344,5400,70,907,70,907,344xe" filled="t" fillcolor="#C0C0C0" stroked="f">
              <v:path arrowok="t"/>
              <v:fill/>
            </v:shape>
            <v:shape style="position:absolute;left:907;top:301;width:4493;height:0" coordorigin="907,301" coordsize="4493,0" path="m907,301l5400,301e" filled="f" stroked="t" strokeweight="0.5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/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–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AC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14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H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EV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TS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exact" w:line="260"/>
        <w:ind w:left="507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spacing w:before="37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3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3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K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3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38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Abil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47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507" w:right="1062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spacing w:before="37" w:lineRule="exact" w:line="260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AIL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26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before="78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before="12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7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’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" w:lineRule="exact" w:line="260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7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" w:lineRule="exact" w:line="26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07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before="19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28"/>
              <w:ind w:left="119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Da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1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1"/>
                <w:sz w:val="16"/>
                <w:szCs w:val="16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1989</w:t>
            </w:r>
          </w:p>
        </w:tc>
      </w:tr>
      <w:tr>
        <w:trPr>
          <w:trHeight w:val="286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4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age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4"/>
                <w:w w:val="100"/>
                <w:sz w:val="24"/>
                <w:szCs w:val="24"/>
              </w:rPr>
              <w:t>K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8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6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6"/>
              <w:ind w:left="119"/>
            </w:pP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ali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/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ligion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67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4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nt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4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nov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</w:p>
        </w:tc>
      </w:tr>
    </w:tbl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spacing w:before="37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7"/>
      </w:pPr>
      <w:r>
        <w:pict>
          <v:group style="position:absolute;margin-left:78.67pt;margin-top:11.2518pt;width:74.98pt;height:0.58pt;mso-position-horizontal-relative:page;mso-position-vertical-relative:paragraph;z-index:-320" coordorigin="1573,225" coordsize="1500,12">
            <v:shape style="position:absolute;left:1579;top:231;width:5;height:0" coordorigin="1579,231" coordsize="5,0" path="m1579,231l1584,231e" filled="f" stroked="t" strokeweight="0.58pt" strokecolor="#000000">
              <v:path arrowok="t"/>
            </v:shape>
            <v:shape style="position:absolute;left:1613;top:231;width:29;height:0" coordorigin="1613,231" coordsize="29,0" path="m1613,231l1642,231e" filled="f" stroked="t" strokeweight="0.58pt" strokecolor="#000000">
              <v:path arrowok="t"/>
            </v:shape>
            <v:shape style="position:absolute;left:1670;top:231;width:29;height:0" coordorigin="1670,231" coordsize="29,0" path="m1670,231l1699,231e" filled="f" stroked="t" strokeweight="0.58pt" strokecolor="#000000">
              <v:path arrowok="t"/>
            </v:shape>
            <v:shape style="position:absolute;left:1728;top:231;width:29;height:0" coordorigin="1728,231" coordsize="29,0" path="m1728,231l1757,231e" filled="f" stroked="t" strokeweight="0.58pt" strokecolor="#000000">
              <v:path arrowok="t"/>
            </v:shape>
            <v:shape style="position:absolute;left:1786;top:231;width:29;height:0" coordorigin="1786,231" coordsize="29,0" path="m1786,231l1814,231e" filled="f" stroked="t" strokeweight="0.58pt" strokecolor="#000000">
              <v:path arrowok="t"/>
            </v:shape>
            <v:shape style="position:absolute;left:1843;top:231;width:29;height:0" coordorigin="1843,231" coordsize="29,0" path="m1843,231l1872,231e" filled="f" stroked="t" strokeweight="0.58pt" strokecolor="#000000">
              <v:path arrowok="t"/>
            </v:shape>
            <v:shape style="position:absolute;left:1901;top:231;width:29;height:0" coordorigin="1901,231" coordsize="29,0" path="m1901,231l1930,231e" filled="f" stroked="t" strokeweight="0.58pt" strokecolor="#000000">
              <v:path arrowok="t"/>
            </v:shape>
            <v:shape style="position:absolute;left:1958;top:231;width:29;height:0" coordorigin="1958,231" coordsize="29,0" path="m1958,231l1987,231e" filled="f" stroked="t" strokeweight="0.58pt" strokecolor="#000000">
              <v:path arrowok="t"/>
            </v:shape>
            <v:shape style="position:absolute;left:2016;top:231;width:29;height:0" coordorigin="2016,231" coordsize="29,0" path="m2016,231l2045,231e" filled="f" stroked="t" strokeweight="0.58pt" strokecolor="#000000">
              <v:path arrowok="t"/>
            </v:shape>
            <v:shape style="position:absolute;left:2074;top:231;width:29;height:0" coordorigin="2074,231" coordsize="29,0" path="m2074,231l2102,231e" filled="f" stroked="t" strokeweight="0.58pt" strokecolor="#000000">
              <v:path arrowok="t"/>
            </v:shape>
            <v:shape style="position:absolute;left:2131;top:231;width:29;height:0" coordorigin="2131,231" coordsize="29,0" path="m2131,231l2160,231e" filled="f" stroked="t" strokeweight="0.58pt" strokecolor="#000000">
              <v:path arrowok="t"/>
            </v:shape>
            <v:shape style="position:absolute;left:2189;top:231;width:29;height:0" coordorigin="2189,231" coordsize="29,0" path="m2189,231l2218,231e" filled="f" stroked="t" strokeweight="0.58pt" strokecolor="#000000">
              <v:path arrowok="t"/>
            </v:shape>
            <v:shape style="position:absolute;left:2246;top:231;width:29;height:0" coordorigin="2246,231" coordsize="29,0" path="m2246,231l2275,231e" filled="f" stroked="t" strokeweight="0.58pt" strokecolor="#000000">
              <v:path arrowok="t"/>
            </v:shape>
            <v:shape style="position:absolute;left:2304;top:231;width:29;height:0" coordorigin="2304,231" coordsize="29,0" path="m2304,231l2333,231e" filled="f" stroked="t" strokeweight="0.58pt" strokecolor="#000000">
              <v:path arrowok="t"/>
            </v:shape>
            <v:shape style="position:absolute;left:2362;top:231;width:29;height:0" coordorigin="2362,231" coordsize="29,0" path="m2362,231l2390,231e" filled="f" stroked="t" strokeweight="0.58pt" strokecolor="#000000">
              <v:path arrowok="t"/>
            </v:shape>
            <v:shape style="position:absolute;left:2419;top:231;width:29;height:0" coordorigin="2419,231" coordsize="29,0" path="m2419,231l2448,231e" filled="f" stroked="t" strokeweight="0.58pt" strokecolor="#000000">
              <v:path arrowok="t"/>
            </v:shape>
            <v:shape style="position:absolute;left:2477;top:231;width:29;height:0" coordorigin="2477,231" coordsize="29,0" path="m2477,231l2506,231e" filled="f" stroked="t" strokeweight="0.58pt" strokecolor="#000000">
              <v:path arrowok="t"/>
            </v:shape>
            <v:shape style="position:absolute;left:2534;top:231;width:29;height:0" coordorigin="2534,231" coordsize="29,0" path="m2534,231l2563,231e" filled="f" stroked="t" strokeweight="0.58pt" strokecolor="#000000">
              <v:path arrowok="t"/>
            </v:shape>
            <v:shape style="position:absolute;left:2592;top:231;width:29;height:0" coordorigin="2592,231" coordsize="29,0" path="m2592,231l2621,231e" filled="f" stroked="t" strokeweight="0.58pt" strokecolor="#000000">
              <v:path arrowok="t"/>
            </v:shape>
            <v:shape style="position:absolute;left:2650;top:231;width:29;height:0" coordorigin="2650,231" coordsize="29,0" path="m2650,231l2678,231e" filled="f" stroked="t" strokeweight="0.58pt" strokecolor="#000000">
              <v:path arrowok="t"/>
            </v:shape>
            <v:shape style="position:absolute;left:2707;top:231;width:29;height:0" coordorigin="2707,231" coordsize="29,0" path="m2707,231l2736,231e" filled="f" stroked="t" strokeweight="0.58pt" strokecolor="#000000">
              <v:path arrowok="t"/>
            </v:shape>
            <v:shape style="position:absolute;left:2765;top:231;width:29;height:0" coordorigin="2765,231" coordsize="29,0" path="m2765,231l2794,231e" filled="f" stroked="t" strokeweight="0.58pt" strokecolor="#000000">
              <v:path arrowok="t"/>
            </v:shape>
            <v:shape style="position:absolute;left:2822;top:231;width:29;height:0" coordorigin="2822,231" coordsize="29,0" path="m2822,231l2851,231e" filled="f" stroked="t" strokeweight="0.58pt" strokecolor="#000000">
              <v:path arrowok="t"/>
            </v:shape>
            <v:shape style="position:absolute;left:2880;top:231;width:29;height:0" coordorigin="2880,231" coordsize="29,0" path="m2880,231l2909,231e" filled="f" stroked="t" strokeweight="0.58pt" strokecolor="#000000">
              <v:path arrowok="t"/>
            </v:shape>
            <v:shape style="position:absolute;left:2938;top:231;width:29;height:0" coordorigin="2938,231" coordsize="29,0" path="m2938,231l2966,231e" filled="f" stroked="t" strokeweight="0.58pt" strokecolor="#000000">
              <v:path arrowok="t"/>
            </v:shape>
            <v:shape style="position:absolute;left:2995;top:231;width:29;height:0" coordorigin="2995,231" coordsize="29,0" path="m2995,231l3024,231e" filled="f" stroked="t" strokeweight="0.58pt" strokecolor="#000000">
              <v:path arrowok="t"/>
            </v:shape>
            <v:shape style="position:absolute;left:3053;top:231;width:14;height:0" coordorigin="3053,231" coordsize="14,0" path="m3053,231l3067,231e" filled="f" stroked="t" strokeweight="0.5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la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ce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ha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" w:lineRule="exact" w:line="260"/>
        <w:ind w:left="147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ig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tu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7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hyperlink r:id="rId6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www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5"/>
            <w:w w:val="100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10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4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B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7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</w:t>
        </w:r>
      </w:hyperlink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sectPr>
      <w:pgSz w:w="11920" w:h="16840"/>
      <w:pgMar w:top="1360" w:bottom="0" w:left="760" w:right="7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xyz@mycollegebag.in" TargetMode="External"/><Relationship Id="rId5" Type="http://schemas.openxmlformats.org/officeDocument/2006/relationships/hyperlink" Target="http://www.MyCollegeBag.in" TargetMode="External"/><Relationship Id="rId6" Type="http://schemas.openxmlformats.org/officeDocument/2006/relationships/hyperlink" Target="http://www.MyCollegeBag.in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